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10D41356" w14:textId="3165B6B3" w:rsidR="00121F5C" w:rsidRPr="00802AC7" w:rsidRDefault="00121F5C" w:rsidP="00121F5C">
      <w:pPr>
        <w:pStyle w:val="Akapitzlist"/>
        <w:spacing w:before="120" w:line="276" w:lineRule="auto"/>
        <w:outlineLvl w:val="0"/>
        <w:rPr>
          <w:rFonts w:ascii="Verdana" w:hAnsi="Verdana" w:cstheme="minorHAnsi"/>
          <w:sz w:val="18"/>
          <w:szCs w:val="18"/>
        </w:rPr>
      </w:pPr>
      <w:r w:rsidRPr="00121F5C">
        <w:rPr>
          <w:rFonts w:ascii="Verdana" w:hAnsi="Verdana" w:cstheme="minorHAnsi"/>
          <w:sz w:val="18"/>
          <w:szCs w:val="18"/>
        </w:rPr>
        <w:t>Wykonanie dokumentacji projektowej oraz wymian</w:t>
      </w:r>
      <w:r>
        <w:rPr>
          <w:rFonts w:ascii="Verdana" w:hAnsi="Verdana" w:cstheme="minorHAnsi"/>
          <w:sz w:val="18"/>
          <w:szCs w:val="18"/>
        </w:rPr>
        <w:t>a</w:t>
      </w:r>
      <w:r w:rsidRPr="00121F5C">
        <w:rPr>
          <w:rFonts w:ascii="Verdana" w:hAnsi="Verdana" w:cstheme="minorHAnsi"/>
          <w:sz w:val="18"/>
          <w:szCs w:val="18"/>
        </w:rPr>
        <w:t xml:space="preserve"> istniejącej linii napowietrznej nn wraz przyłączami nn na terenie Rejonu Energetycznego Piotrków</w:t>
      </w:r>
      <w:r>
        <w:rPr>
          <w:rFonts w:ascii="Verdana" w:hAnsi="Verdana" w:cstheme="minorHAnsi"/>
          <w:sz w:val="18"/>
          <w:szCs w:val="18"/>
        </w:rPr>
        <w:t xml:space="preserve"> Trybunalski </w:t>
      </w:r>
      <w:r w:rsidRPr="00121F5C">
        <w:rPr>
          <w:rFonts w:ascii="Verdana" w:hAnsi="Verdana" w:cstheme="minorHAnsi"/>
          <w:sz w:val="18"/>
          <w:szCs w:val="18"/>
        </w:rPr>
        <w:t>(gmin</w:t>
      </w:r>
      <w:r>
        <w:rPr>
          <w:rFonts w:ascii="Verdana" w:hAnsi="Verdana" w:cstheme="minorHAnsi"/>
          <w:sz w:val="18"/>
          <w:szCs w:val="18"/>
        </w:rPr>
        <w:t>a</w:t>
      </w:r>
      <w:r w:rsidRPr="00121F5C">
        <w:rPr>
          <w:rFonts w:ascii="Verdana" w:hAnsi="Verdana" w:cstheme="minorHAnsi"/>
          <w:sz w:val="18"/>
          <w:szCs w:val="18"/>
        </w:rPr>
        <w:t xml:space="preserve"> Grabica)</w:t>
      </w:r>
      <w:r>
        <w:rPr>
          <w:rFonts w:ascii="Verdana" w:hAnsi="Verdana" w:cstheme="minorHAnsi"/>
          <w:sz w:val="18"/>
          <w:szCs w:val="18"/>
        </w:rPr>
        <w:t>:</w:t>
      </w:r>
    </w:p>
    <w:p w14:paraId="0D92EC7A" w14:textId="4625BDAC" w:rsidR="00121F5C" w:rsidRPr="00121F5C" w:rsidRDefault="00121F5C" w:rsidP="00121F5C">
      <w:pPr>
        <w:pStyle w:val="bezpunkw"/>
        <w:keepNext/>
        <w:ind w:left="426" w:firstLine="0"/>
        <w:jc w:val="center"/>
        <w:rPr>
          <w:rFonts w:ascii="Verdana" w:hAnsi="Verdana" w:cstheme="minorHAnsi"/>
          <w:b/>
          <w:sz w:val="18"/>
          <w:szCs w:val="18"/>
          <w:lang w:val="pl-PL" w:eastAsia="en-US"/>
        </w:rPr>
      </w:pPr>
      <w:r w:rsidRPr="00121F5C">
        <w:rPr>
          <w:rFonts w:ascii="Verdana" w:hAnsi="Verdana" w:cstheme="minorHAnsi"/>
          <w:b/>
          <w:sz w:val="18"/>
          <w:szCs w:val="18"/>
          <w:lang w:val="pl-PL" w:eastAsia="en-US"/>
        </w:rPr>
        <w:t xml:space="preserve">"Poprawa parametrów jakościowych energii elektrycznej w miejscowości Polesie </w:t>
      </w:r>
      <w:r w:rsidRPr="00121F5C">
        <w:rPr>
          <w:rFonts w:ascii="Verdana" w:hAnsi="Verdana" w:cstheme="minorHAnsi"/>
          <w:b/>
          <w:sz w:val="18"/>
          <w:szCs w:val="18"/>
          <w:lang w:val="pl-PL" w:eastAsia="en-US"/>
        </w:rPr>
        <w:br/>
        <w:t xml:space="preserve">w zasięgu stacji transformatorowej 15/0,4kV Polesie nr 1-0791 obw. nr 1 i 2 wraz </w:t>
      </w:r>
      <w:r w:rsidRPr="00121F5C">
        <w:rPr>
          <w:rFonts w:ascii="Verdana" w:hAnsi="Verdana" w:cstheme="minorHAnsi"/>
          <w:b/>
          <w:sz w:val="18"/>
          <w:szCs w:val="18"/>
          <w:lang w:val="pl-PL" w:eastAsia="en-US"/>
        </w:rPr>
        <w:br/>
        <w:t>z zwiększeniem zdolności przesyłowych odnawialnych źródeł energii (OZE)”</w:t>
      </w:r>
    </w:p>
    <w:p w14:paraId="68A37E43" w14:textId="619433C5"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B580EE1"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gmina Grabica.</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4DD3" w14:textId="77777777" w:rsidR="00220679" w:rsidRDefault="0022067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95EA" w14:textId="77777777" w:rsidR="00220679" w:rsidRDefault="002206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9253" w14:textId="75F7613B" w:rsidR="00220679" w:rsidRDefault="00220679">
    <w:pPr>
      <w:pStyle w:val="Nagwek"/>
    </w:pPr>
    <w:r>
      <w:rPr>
        <w:noProof/>
      </w:rPr>
      <mc:AlternateContent>
        <mc:Choice Requires="wps">
          <w:drawing>
            <wp:anchor distT="0" distB="0" distL="0" distR="0" simplePos="0" relativeHeight="251666432" behindDoc="0" locked="0" layoutInCell="1" allowOverlap="1" wp14:anchorId="2E5A1589" wp14:editId="03B2AE6C">
              <wp:simplePos x="635" y="635"/>
              <wp:positionH relativeFrom="page">
                <wp:align>right</wp:align>
              </wp:positionH>
              <wp:positionV relativeFrom="page">
                <wp:align>top</wp:align>
              </wp:positionV>
              <wp:extent cx="2009775" cy="376555"/>
              <wp:effectExtent l="0" t="0" r="0" b="4445"/>
              <wp:wrapNone/>
              <wp:docPr id="1080142954"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BB7EE69" w14:textId="5A42271B"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5A1589"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BB7EE69" w14:textId="5A42271B"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220679" w14:paraId="13C027F8" w14:textId="77777777" w:rsidTr="005A59F1">
      <w:trPr>
        <w:trHeight w:val="1140"/>
      </w:trPr>
      <w:tc>
        <w:tcPr>
          <w:tcW w:w="6119" w:type="dxa"/>
          <w:vAlign w:val="center"/>
        </w:tcPr>
        <w:p w14:paraId="1ECFD134" w14:textId="35648579" w:rsidR="00802AC7" w:rsidRPr="00220679" w:rsidRDefault="00802AC7" w:rsidP="00802AC7">
          <w:pPr>
            <w:suppressAutoHyphens/>
            <w:ind w:right="187"/>
            <w:rPr>
              <w:rFonts w:asciiTheme="minorHAnsi" w:hAnsiTheme="minorHAnsi" w:cstheme="minorHAnsi"/>
              <w:b/>
              <w:bCs/>
              <w:color w:val="000000" w:themeColor="text1"/>
              <w:sz w:val="14"/>
              <w:szCs w:val="18"/>
            </w:rPr>
          </w:pPr>
          <w:r w:rsidRPr="00220679">
            <w:rPr>
              <w:rFonts w:asciiTheme="minorHAnsi" w:hAnsiTheme="minorHAnsi" w:cstheme="minorHAnsi"/>
              <w:b/>
              <w:bCs/>
              <w:color w:val="000000" w:themeColor="text1"/>
              <w:sz w:val="14"/>
              <w:szCs w:val="18"/>
            </w:rPr>
            <w:t>Specyfikacja Warunków Zamówienia (SWZ)</w:t>
          </w:r>
        </w:p>
        <w:p w14:paraId="7879784E" w14:textId="77777777" w:rsidR="00220679" w:rsidRPr="00220679" w:rsidRDefault="00220679" w:rsidP="00220679">
          <w:pPr>
            <w:suppressAutoHyphens/>
            <w:ind w:right="187"/>
            <w:rPr>
              <w:rFonts w:asciiTheme="minorHAnsi" w:hAnsiTheme="minorHAnsi" w:cstheme="minorHAnsi"/>
              <w:b/>
              <w:bCs/>
              <w:color w:val="000000" w:themeColor="text1"/>
              <w:sz w:val="14"/>
              <w:szCs w:val="18"/>
            </w:rPr>
          </w:pPr>
          <w:r w:rsidRPr="00220679">
            <w:rPr>
              <w:rFonts w:asciiTheme="minorHAnsi" w:hAnsiTheme="minorHAnsi" w:cstheme="minorHAnsi"/>
              <w:b/>
              <w:bCs/>
              <w:color w:val="000000" w:themeColor="text1"/>
              <w:sz w:val="14"/>
              <w:szCs w:val="18"/>
            </w:rPr>
            <w:t>Wykonanie dokumentacji projektowej oraz wymiana istniejącej linii napowietrznej nn /wymiana łączników w stacjach SN na terenie działania PGE Dystrybucja S.A. Oddział Łódź na obszarze RE Piotrków Trybunalski w podziale na 5 części</w:t>
          </w:r>
        </w:p>
        <w:p w14:paraId="14019362" w14:textId="42699C16" w:rsidR="00802AC7" w:rsidRPr="00220679" w:rsidRDefault="00220679" w:rsidP="00220679">
          <w:pPr>
            <w:suppressAutoHyphens/>
            <w:ind w:right="187"/>
            <w:rPr>
              <w:rFonts w:asciiTheme="majorHAnsi" w:hAnsiTheme="majorHAnsi"/>
              <w:color w:val="000000" w:themeColor="text1"/>
              <w:sz w:val="14"/>
              <w:szCs w:val="18"/>
              <w:lang w:val="en-GB"/>
            </w:rPr>
          </w:pPr>
          <w:r w:rsidRPr="00220679">
            <w:rPr>
              <w:rFonts w:asciiTheme="minorHAnsi" w:hAnsiTheme="minorHAnsi" w:cstheme="minorHAnsi"/>
              <w:b/>
              <w:bCs/>
              <w:color w:val="000000" w:themeColor="text1"/>
              <w:sz w:val="14"/>
              <w:szCs w:val="18"/>
              <w:lang w:val="en-GB"/>
            </w:rPr>
            <w:t>POST/DYS/OLD/GZ/01605/2026</w:t>
          </w:r>
          <w:r w:rsidRPr="00220679">
            <w:rPr>
              <w:rFonts w:asciiTheme="minorHAnsi" w:hAnsiTheme="minorHAnsi" w:cstheme="minorHAnsi"/>
              <w:b/>
              <w:bCs/>
              <w:color w:val="000000" w:themeColor="text1"/>
              <w:sz w:val="14"/>
              <w:szCs w:val="18"/>
              <w:lang w:val="en-GB"/>
            </w:rPr>
            <w:t xml:space="preserve"> c</w:t>
          </w:r>
          <w:r>
            <w:rPr>
              <w:rFonts w:asciiTheme="minorHAnsi" w:hAnsiTheme="minorHAnsi" w:cstheme="minorHAnsi"/>
              <w:b/>
              <w:bCs/>
              <w:color w:val="000000" w:themeColor="text1"/>
              <w:sz w:val="14"/>
              <w:szCs w:val="18"/>
              <w:lang w:val="en-GB"/>
            </w:rPr>
            <w:t>zęść 2</w:t>
          </w:r>
        </w:p>
      </w:tc>
      <w:tc>
        <w:tcPr>
          <w:tcW w:w="977" w:type="dxa"/>
          <w:vAlign w:val="center"/>
        </w:tcPr>
        <w:p w14:paraId="1B7FC7C2" w14:textId="08E75898" w:rsidR="00802AC7" w:rsidRPr="00220679"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43F968A2" w:rsidR="00802AC7" w:rsidRPr="00220679"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11ED8C43">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6C6149B9" w:rsidR="00802AC7" w:rsidRPr="00220679" w:rsidRDefault="00220679" w:rsidP="00802AC7">
    <w:pPr>
      <w:pStyle w:val="Nagwek"/>
      <w:rPr>
        <w:lang w:val="en-GB"/>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4B4A5B4A" wp14:editId="6B562515">
              <wp:simplePos x="0" y="0"/>
              <wp:positionH relativeFrom="margin">
                <wp:align>right</wp:align>
              </wp:positionH>
              <wp:positionV relativeFrom="page">
                <wp:posOffset>213360</wp:posOffset>
              </wp:positionV>
              <wp:extent cx="2009775" cy="376555"/>
              <wp:effectExtent l="0" t="0" r="0" b="4445"/>
              <wp:wrapNone/>
              <wp:docPr id="1444045951"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50A7BAF" w14:textId="0E37BCCC"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4A5B4A"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16.8pt;width:158.25pt;height:29.65pt;z-index:251667456;visibility:visible;mso-wrap-style:non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" filled="f" stroked="f">
              <v:fill o:detectmouseclick="t"/>
              <v:textbox style="mso-fit-shape-to-text:t" inset="0,15pt,20pt,0">
                <w:txbxContent>
                  <w:p w14:paraId="550A7BAF" w14:textId="0E37BCCC"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v:textbox>
              <w10:wrap anchorx="margin" anchory="page"/>
            </v:shape>
          </w:pict>
        </mc:Fallback>
      </mc:AlternateContent>
    </w:r>
  </w:p>
  <w:p w14:paraId="5CFC4096" w14:textId="77777777" w:rsidR="002369B6" w:rsidRPr="00220679"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5D9A94D7" w:rsidR="00802AC7" w:rsidRPr="006E100D" w:rsidRDefault="00220679"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E4CF75E" wp14:editId="4A84779D">
                    <wp:simplePos x="635" y="635"/>
                    <wp:positionH relativeFrom="page">
                      <wp:align>right</wp:align>
                    </wp:positionH>
                    <wp:positionV relativeFrom="page">
                      <wp:align>top</wp:align>
                    </wp:positionV>
                    <wp:extent cx="2009775" cy="376555"/>
                    <wp:effectExtent l="0" t="0" r="0" b="4445"/>
                    <wp:wrapNone/>
                    <wp:docPr id="1907250005"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4256AD1E" w14:textId="123C33C3"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E4CF75E"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4256AD1E" w14:textId="123C33C3" w:rsidR="00220679" w:rsidRPr="00220679" w:rsidRDefault="00220679" w:rsidP="00220679">
                          <w:pPr>
                            <w:rPr>
                              <w:rFonts w:ascii="Calibri" w:eastAsia="Calibri" w:hAnsi="Calibri" w:cs="Calibri"/>
                              <w:noProof/>
                              <w:color w:val="FF8000"/>
                              <w:sz w:val="20"/>
                            </w:rPr>
                          </w:pPr>
                          <w:r w:rsidRPr="00220679">
                            <w:rPr>
                              <w:rFonts w:ascii="Calibri" w:eastAsia="Calibri" w:hAnsi="Calibri" w:cs="Calibri"/>
                              <w:noProof/>
                              <w:color w:val="FF8000"/>
                              <w:sz w:val="20"/>
                            </w:rPr>
                            <w:t>Chronione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421F4A29"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0679"/>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4981"/>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0A1"/>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wymiana linii nN (pojedyncze zadanie).docx</dmsv2BaseFileName>
    <dmsv2BaseDisplayName xmlns="http://schemas.microsoft.com/sharepoint/v3">Załącznik nr 1 do SWZ wymiana linii nN (pojedyncze zadanie)</dmsv2BaseDisplayName>
    <dmsv2SWPP2ObjectNumber xmlns="http://schemas.microsoft.com/sharepoint/v3" xsi:nil="true"/>
    <dmsv2SWPP2SumMD5 xmlns="http://schemas.microsoft.com/sharepoint/v3">fba118d078d7cce3b5047a16007d24f0</dmsv2SWPP2SumMD5>
    <dmsv2BaseMoved xmlns="http://schemas.microsoft.com/sharepoint/v3">false</dmsv2BaseMoved>
    <dmsv2BaseIsSensitive xmlns="http://schemas.microsoft.com/sharepoint/v3">true</dmsv2BaseIsSensitive>
    <dmsv2SWPP2IDSWPP2 xmlns="http://schemas.microsoft.com/sharepoint/v3">713880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24925733</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FJ3FSM7XJ42E-819859022-8978</_dlc_DocId>
    <_dlc_DocIdUrl xmlns="a19cb1c7-c5c7-46d4-85ae-d83685407bba">
      <Url>https://swpp2.dms.gkpge.pl/sites/43/_layouts/15/DocIdRedir.aspx?ID=FJ3FSM7XJ42E-819859022-8978</Url>
      <Description>FJ3FSM7XJ42E-819859022-8978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6205E-18A7-469A-A3F7-D605D1D53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1619B-2FF6-47D6-99C7-988EF74FCF3F}">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1680</Words>
  <Characters>10080</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13</cp:revision>
  <cp:lastPrinted>2021-02-26T13:14:00Z</cp:lastPrinted>
  <dcterms:created xsi:type="dcterms:W3CDTF">2025-10-28T08:37:00Z</dcterms:created>
  <dcterms:modified xsi:type="dcterms:W3CDTF">2026-04-27T17:42:00Z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f1013669-db8e-4cd2-88f7-a3fdafd2623d</vt:lpwstr>
  </property>
  <property fmtid="{D5CDD505-2E9C-101B-9397-08002B2CF9AE}" pid="4" name="ClassificationContentMarkingHeaderShapeIds">
    <vt:lpwstr>71ae5355,4061ac6a,5612647f</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2026-04-27T17:41:54Z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42c37f71-297b-4e73-8d8c-0426d65e417b</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